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18E28DE7" w:rsidR="0046735E" w:rsidRPr="00556B64" w:rsidRDefault="0046735E" w:rsidP="002D45A1">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D0363E">
              <w:rPr>
                <w:bCs w:val="0"/>
                <w:snapToGrid w:val="0"/>
                <w:sz w:val="24"/>
                <w:szCs w:val="24"/>
                <w:lang w:eastAsia="ru-RU"/>
              </w:rPr>
              <w:t>№ УД-49 от 17.05.2017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A492D17"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2D45A1">
        <w:rPr>
          <w:b/>
          <w:sz w:val="24"/>
        </w:rPr>
        <w:t xml:space="preserve">на </w:t>
      </w:r>
      <w:r w:rsidRPr="002D45A1">
        <w:rPr>
          <w:b/>
          <w:sz w:val="24"/>
          <w:szCs w:val="24"/>
        </w:rPr>
        <w:t xml:space="preserve">право заключения </w:t>
      </w:r>
      <w:r w:rsidR="00935C24" w:rsidRPr="002D45A1">
        <w:rPr>
          <w:b/>
          <w:sz w:val="24"/>
          <w:szCs w:val="24"/>
        </w:rPr>
        <w:t>договор</w:t>
      </w:r>
      <w:r w:rsidR="002D45A1" w:rsidRPr="002D45A1">
        <w:rPr>
          <w:b/>
          <w:sz w:val="24"/>
          <w:szCs w:val="24"/>
        </w:rPr>
        <w:t>а</w:t>
      </w:r>
      <w:r w:rsidR="00C53E73" w:rsidRPr="002D45A1">
        <w:rPr>
          <w:b/>
          <w:sz w:val="24"/>
          <w:szCs w:val="24"/>
        </w:rPr>
        <w:t xml:space="preserve"> оказани</w:t>
      </w:r>
      <w:r w:rsidR="002D45A1" w:rsidRPr="002D45A1">
        <w:rPr>
          <w:b/>
          <w:sz w:val="24"/>
          <w:szCs w:val="24"/>
        </w:rPr>
        <w:t>я</w:t>
      </w:r>
      <w:r w:rsidR="00C53E73" w:rsidRPr="002D45A1">
        <w:rPr>
          <w:b/>
          <w:sz w:val="24"/>
          <w:szCs w:val="24"/>
        </w:rPr>
        <w:t xml:space="preserve"> услуг </w:t>
      </w:r>
      <w:r w:rsidR="002D45A1" w:rsidRPr="002D45A1">
        <w:rPr>
          <w:b/>
          <w:sz w:val="24"/>
          <w:szCs w:val="24"/>
        </w:rPr>
        <w:t>по верстке, допечатной подготовке, печати и доставке на склады филиалов регионального приложения корпоративной газеты «Российские сети» для сотрудников ПАО «МРСК Юга»</w:t>
      </w:r>
      <w:r w:rsidR="002D45A1">
        <w:rPr>
          <w:b/>
          <w:sz w:val="24"/>
          <w:szCs w:val="24"/>
        </w:rPr>
        <w:t xml:space="preserve"> 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453881F" w14:textId="77777777" w:rsidR="002D45A1" w:rsidRDefault="002D45A1" w:rsidP="007A1F3E">
      <w:pPr>
        <w:pStyle w:val="1f5"/>
        <w:spacing w:line="264" w:lineRule="auto"/>
        <w:ind w:left="0" w:right="0"/>
        <w:jc w:val="center"/>
        <w:rPr>
          <w:rFonts w:ascii="Times New Roman" w:hAnsi="Times New Roman"/>
          <w:sz w:val="24"/>
          <w:szCs w:val="24"/>
        </w:rPr>
      </w:pPr>
    </w:p>
    <w:p w14:paraId="2399F304" w14:textId="77777777" w:rsidR="002D45A1" w:rsidRDefault="002D45A1" w:rsidP="007A1F3E">
      <w:pPr>
        <w:pStyle w:val="1f5"/>
        <w:spacing w:line="264" w:lineRule="auto"/>
        <w:ind w:left="0" w:right="0"/>
        <w:jc w:val="center"/>
        <w:rPr>
          <w:rFonts w:ascii="Times New Roman" w:hAnsi="Times New Roman"/>
          <w:sz w:val="24"/>
          <w:szCs w:val="24"/>
        </w:rPr>
      </w:pPr>
    </w:p>
    <w:p w14:paraId="556AF6E7" w14:textId="77777777" w:rsidR="002D45A1" w:rsidRPr="00556B64" w:rsidRDefault="002D45A1"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797DCFD0"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2D45A1">
        <w:rPr>
          <w:b/>
          <w:bCs/>
        </w:rPr>
        <w:t>Ключникова Ольга Сергеевна,</w:t>
      </w:r>
      <w:r w:rsidR="007951CD" w:rsidRPr="002D45A1">
        <w:rPr>
          <w:bCs/>
        </w:rPr>
        <w:t xml:space="preserve"> тел.: (863) 307-04-83, </w:t>
      </w:r>
      <w:proofErr w:type="gramStart"/>
      <w:r w:rsidR="007951CD" w:rsidRPr="002D45A1">
        <w:rPr>
          <w:bCs/>
        </w:rPr>
        <w:t>е</w:t>
      </w:r>
      <w:proofErr w:type="gramEnd"/>
      <w:r w:rsidR="007951CD" w:rsidRPr="002D45A1">
        <w:rPr>
          <w:bCs/>
        </w:rPr>
        <w:t>-</w:t>
      </w:r>
      <w:proofErr w:type="spellStart"/>
      <w:r w:rsidR="007951CD" w:rsidRPr="002D45A1">
        <w:rPr>
          <w:bCs/>
        </w:rPr>
        <w:t>mail</w:t>
      </w:r>
      <w:proofErr w:type="spellEnd"/>
      <w:r w:rsidR="007951CD" w:rsidRPr="002D45A1">
        <w:rPr>
          <w:bCs/>
        </w:rPr>
        <w:t xml:space="preserve">: </w:t>
      </w:r>
      <w:hyperlink r:id="rId19" w:history="1">
        <w:r w:rsidR="007951CD" w:rsidRPr="002D45A1">
          <w:rPr>
            <w:rStyle w:val="a9"/>
            <w:bCs/>
            <w:lang w:val="en-US"/>
          </w:rPr>
          <w:t>kluchnikovaos</w:t>
        </w:r>
        <w:r w:rsidR="007951CD" w:rsidRPr="002D45A1">
          <w:rPr>
            <w:rStyle w:val="a9"/>
            <w:bCs/>
          </w:rPr>
          <w:t>@</w:t>
        </w:r>
        <w:r w:rsidR="007951CD" w:rsidRPr="002D45A1">
          <w:rPr>
            <w:rStyle w:val="a9"/>
            <w:bCs/>
            <w:lang w:val="en-US"/>
          </w:rPr>
          <w:t>mrsk</w:t>
        </w:r>
        <w:r w:rsidR="007951CD" w:rsidRPr="002D45A1">
          <w:rPr>
            <w:rStyle w:val="a9"/>
            <w:bCs/>
          </w:rPr>
          <w:t>-</w:t>
        </w:r>
        <w:r w:rsidR="007951CD" w:rsidRPr="002D45A1">
          <w:rPr>
            <w:rStyle w:val="a9"/>
            <w:bCs/>
            <w:lang w:val="en-US"/>
          </w:rPr>
          <w:t>yuga</w:t>
        </w:r>
        <w:r w:rsidR="007951CD" w:rsidRPr="002D45A1">
          <w:rPr>
            <w:rStyle w:val="a9"/>
            <w:bCs/>
          </w:rPr>
          <w:t>.</w:t>
        </w:r>
        <w:proofErr w:type="spellStart"/>
        <w:r w:rsidR="007951CD" w:rsidRPr="002D45A1">
          <w:rPr>
            <w:rStyle w:val="a9"/>
            <w:bCs/>
            <w:lang w:val="en-US"/>
          </w:rPr>
          <w:t>ru</w:t>
        </w:r>
        <w:proofErr w:type="spellEnd"/>
      </w:hyperlink>
      <w:r w:rsidRPr="002D45A1">
        <w:t>,</w:t>
      </w:r>
      <w:r w:rsidRPr="00556B64">
        <w:t xml:space="preserve"> Извещением о проведении открытого </w:t>
      </w:r>
      <w:r w:rsidRPr="00556B64">
        <w:rPr>
          <w:iCs/>
        </w:rPr>
        <w:t>запроса предложений</w:t>
      </w:r>
      <w:r w:rsidRPr="00556B64">
        <w:t>, опубликованным:</w:t>
      </w:r>
    </w:p>
    <w:p w14:paraId="4B68A447" w14:textId="5541394B"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2D45A1" w:rsidRPr="00564E73">
          <w:rPr>
            <w:rStyle w:val="a9"/>
            <w:rFonts w:eastAsia="MS Mincho"/>
            <w:lang w:val="en-US" w:eastAsia="ja-JP"/>
          </w:rPr>
          <w:t>www</w:t>
        </w:r>
        <w:r w:rsidR="002D45A1" w:rsidRPr="00564E73">
          <w:rPr>
            <w:rStyle w:val="a9"/>
            <w:rFonts w:eastAsia="MS Mincho"/>
            <w:lang w:eastAsia="ja-JP"/>
          </w:rPr>
          <w:t>.</w:t>
        </w:r>
        <w:r w:rsidR="002D45A1" w:rsidRPr="00564E73">
          <w:rPr>
            <w:rStyle w:val="a9"/>
            <w:rFonts w:eastAsia="MS Mincho"/>
            <w:lang w:val="en-US" w:eastAsia="ja-JP"/>
          </w:rPr>
          <w:t>etp</w:t>
        </w:r>
        <w:r w:rsidR="002D45A1" w:rsidRPr="00564E73">
          <w:rPr>
            <w:rStyle w:val="a9"/>
            <w:rFonts w:eastAsia="MS Mincho"/>
            <w:lang w:eastAsia="ja-JP"/>
          </w:rPr>
          <w:t>.</w:t>
        </w:r>
        <w:r w:rsidR="002D45A1" w:rsidRPr="00564E73">
          <w:rPr>
            <w:rStyle w:val="a9"/>
            <w:rFonts w:eastAsia="MS Mincho"/>
            <w:lang w:val="en-US" w:eastAsia="ja-JP"/>
          </w:rPr>
          <w:t>rosseti</w:t>
        </w:r>
        <w:r w:rsidR="002D45A1" w:rsidRPr="00564E73">
          <w:rPr>
            <w:rStyle w:val="a9"/>
            <w:rFonts w:eastAsia="MS Mincho"/>
            <w:lang w:eastAsia="ja-JP"/>
          </w:rPr>
          <w:t>.</w:t>
        </w:r>
        <w:r w:rsidR="002D45A1" w:rsidRPr="00564E73">
          <w:rPr>
            <w:rStyle w:val="a9"/>
            <w:rFonts w:eastAsia="MS Mincho"/>
            <w:lang w:val="en-US" w:eastAsia="ja-JP"/>
          </w:rPr>
          <w:t>ru</w:t>
        </w:r>
      </w:hyperlink>
      <w:r w:rsidR="00D97B21" w:rsidRPr="00D97B21">
        <w:rPr>
          <w:rStyle w:val="a9"/>
          <w:rFonts w:eastAsia="MS Mincho"/>
          <w:color w:val="auto"/>
          <w:u w:val="none"/>
          <w:lang w:eastAsia="ja-JP"/>
        </w:rPr>
        <w:t xml:space="preserve"> </w:t>
      </w:r>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262BC6A8"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2D45A1">
        <w:rPr>
          <w:iCs/>
        </w:rPr>
        <w:t>приг</w:t>
      </w:r>
      <w:r w:rsidRPr="002D45A1">
        <w:t xml:space="preserve">ласил </w:t>
      </w:r>
      <w:bookmarkEnd w:id="13"/>
      <w:bookmarkEnd w:id="14"/>
      <w:bookmarkEnd w:id="15"/>
      <w:bookmarkEnd w:id="16"/>
      <w:bookmarkEnd w:id="17"/>
      <w:r w:rsidRPr="002D45A1">
        <w:rPr>
          <w:snapToGrid w:val="0"/>
        </w:rPr>
        <w:t xml:space="preserve">юридических лиц, физических лиц, в том числе индивидуальных предпринимателей,  </w:t>
      </w:r>
      <w:r w:rsidR="004616D8" w:rsidRPr="00556B64">
        <w:rPr>
          <w:snapToGrid w:val="0"/>
          <w:u w:val="single"/>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7870D61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F571397" w:rsidR="00935C24" w:rsidRPr="002D45A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2D45A1" w:rsidRPr="002D45A1">
        <w:rPr>
          <w:b/>
          <w:szCs w:val="24"/>
        </w:rPr>
        <w:t>право заключения договора оказания услуг по верстке, допечатной подготовке, печати и доставке на склады филиалов регионального приложения корпоративной газеты «Российские сети» для сотрудников ПАО «МРСК Юга»</w:t>
      </w:r>
      <w:r w:rsidR="002D45A1">
        <w:rPr>
          <w:b/>
          <w:szCs w:val="24"/>
        </w:rPr>
        <w:t xml:space="preserve"> для нужд ПАО «МРСК </w:t>
      </w:r>
      <w:r w:rsidR="002D45A1" w:rsidRPr="002D45A1">
        <w:rPr>
          <w:b/>
          <w:szCs w:val="24"/>
        </w:rPr>
        <w:t>Юга»</w:t>
      </w:r>
      <w:r w:rsidR="00C53E73" w:rsidRPr="002D45A1">
        <w:rPr>
          <w:b/>
          <w:szCs w:val="24"/>
        </w:rPr>
        <w:t>.</w:t>
      </w:r>
    </w:p>
    <w:p w14:paraId="0F911B88" w14:textId="6AB73BF0" w:rsidR="00E86E35" w:rsidRPr="00D97B21" w:rsidRDefault="00964BB0" w:rsidP="00C53E73">
      <w:pPr>
        <w:pStyle w:val="3-"/>
        <w:numPr>
          <w:ilvl w:val="2"/>
          <w:numId w:val="45"/>
        </w:numPr>
        <w:tabs>
          <w:tab w:val="left" w:pos="1418"/>
        </w:tabs>
        <w:spacing w:before="0" w:after="0" w:line="276" w:lineRule="auto"/>
        <w:ind w:left="0" w:firstLine="709"/>
        <w:rPr>
          <w:bCs/>
          <w:iCs/>
          <w:szCs w:val="24"/>
        </w:rPr>
      </w:pPr>
      <w:r>
        <w:rPr>
          <w:szCs w:val="24"/>
        </w:rPr>
        <w:t xml:space="preserve"> </w:t>
      </w:r>
      <w:r w:rsidR="00E86E35"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lastRenderedPageBreak/>
        <w:t>Запрос предложений</w:t>
      </w:r>
      <w:r w:rsidRPr="00D97B21">
        <w:t xml:space="preserve"> </w:t>
      </w:r>
      <w:r w:rsidR="00031F34" w:rsidRPr="00031F34">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D97B21">
        <w:rPr>
          <w:szCs w:val="24"/>
        </w:rPr>
        <w:lastRenderedPageBreak/>
        <w:t>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1F78942"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964BB0" w:rsidRPr="00964BB0">
        <w:rPr>
          <w:b/>
          <w:szCs w:val="24"/>
        </w:rPr>
        <w:t xml:space="preserve">875 000,00 руб. с учётом  НДС </w:t>
      </w:r>
      <w:r w:rsidR="00CE72BD" w:rsidRPr="00964BB0">
        <w:rPr>
          <w:b/>
          <w:szCs w:val="24"/>
        </w:rPr>
        <w:t>(</w:t>
      </w:r>
      <w:r w:rsidR="00964BB0" w:rsidRPr="00964BB0">
        <w:rPr>
          <w:b/>
          <w:szCs w:val="24"/>
        </w:rPr>
        <w:t>741 525,42</w:t>
      </w:r>
      <w:r w:rsidR="00CE72BD" w:rsidRPr="00964BB0">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30E5F10"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2D45A1">
        <w:tc>
          <w:tcPr>
            <w:tcW w:w="6230" w:type="dxa"/>
          </w:tcPr>
          <w:p w14:paraId="36E8AA63" w14:textId="77777777" w:rsidR="001B0985" w:rsidRDefault="001B0985" w:rsidP="002D45A1">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2D45A1">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2D45A1">
        <w:tc>
          <w:tcPr>
            <w:tcW w:w="6230" w:type="dxa"/>
          </w:tcPr>
          <w:p w14:paraId="4CD83FEB" w14:textId="77777777" w:rsidR="001B0985" w:rsidRDefault="001B0985" w:rsidP="002D45A1">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2D45A1">
            <w:pPr>
              <w:pStyle w:val="Times120"/>
              <w:widowControl w:val="0"/>
              <w:spacing w:after="120"/>
              <w:ind w:firstLine="0"/>
              <w:rPr>
                <w:szCs w:val="24"/>
              </w:rPr>
            </w:pPr>
            <w:r>
              <w:rPr>
                <w:szCs w:val="24"/>
              </w:rPr>
              <w:t>30</w:t>
            </w:r>
          </w:p>
        </w:tc>
      </w:tr>
      <w:tr w:rsidR="001B0985" w14:paraId="54C65C13" w14:textId="77777777" w:rsidTr="002D45A1">
        <w:tc>
          <w:tcPr>
            <w:tcW w:w="6230" w:type="dxa"/>
          </w:tcPr>
          <w:p w14:paraId="12B38FB5" w14:textId="77777777" w:rsidR="001B0985" w:rsidRDefault="001B0985" w:rsidP="002D45A1">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2D45A1">
            <w:pPr>
              <w:pStyle w:val="Times120"/>
              <w:widowControl w:val="0"/>
              <w:spacing w:after="120"/>
              <w:ind w:firstLine="0"/>
              <w:rPr>
                <w:szCs w:val="24"/>
              </w:rPr>
            </w:pPr>
            <w:r>
              <w:rPr>
                <w:szCs w:val="24"/>
              </w:rPr>
              <w:t>20</w:t>
            </w:r>
          </w:p>
        </w:tc>
      </w:tr>
      <w:tr w:rsidR="001B0985" w14:paraId="2743B5FD" w14:textId="77777777" w:rsidTr="002D45A1">
        <w:tc>
          <w:tcPr>
            <w:tcW w:w="6230" w:type="dxa"/>
          </w:tcPr>
          <w:p w14:paraId="58C73358" w14:textId="77777777" w:rsidR="001B0985" w:rsidRDefault="001B0985" w:rsidP="002D45A1">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2D45A1">
            <w:pPr>
              <w:pStyle w:val="Times120"/>
              <w:widowControl w:val="0"/>
              <w:spacing w:after="120"/>
              <w:ind w:firstLine="0"/>
              <w:rPr>
                <w:szCs w:val="24"/>
              </w:rPr>
            </w:pPr>
            <w:r>
              <w:rPr>
                <w:szCs w:val="24"/>
              </w:rPr>
              <w:t>10</w:t>
            </w:r>
          </w:p>
        </w:tc>
      </w:tr>
      <w:tr w:rsidR="001B0985" w14:paraId="3144D253" w14:textId="77777777" w:rsidTr="002D45A1">
        <w:tc>
          <w:tcPr>
            <w:tcW w:w="6230" w:type="dxa"/>
          </w:tcPr>
          <w:p w14:paraId="6BA96D12" w14:textId="77777777" w:rsidR="001B0985" w:rsidRPr="0005637A" w:rsidRDefault="001B0985" w:rsidP="002D45A1">
            <w:pPr>
              <w:pStyle w:val="Times120"/>
              <w:widowControl w:val="0"/>
              <w:spacing w:after="120"/>
              <w:rPr>
                <w:szCs w:val="24"/>
              </w:rPr>
            </w:pPr>
            <w:r w:rsidRPr="0005637A">
              <w:rPr>
                <w:szCs w:val="24"/>
              </w:rPr>
              <w:t xml:space="preserve">закупка, </w:t>
            </w:r>
            <w:proofErr w:type="gramStart"/>
            <w:r w:rsidRPr="0005637A">
              <w:rPr>
                <w:szCs w:val="24"/>
              </w:rPr>
              <w:t>участниками</w:t>
            </w:r>
            <w:proofErr w:type="gramEnd"/>
            <w:r w:rsidRPr="0005637A">
              <w:rPr>
                <w:szCs w:val="24"/>
              </w:rPr>
              <w:t xml:space="preserve"> которых могут быть только субъекты малого и среднего предпринимательства (согласно </w:t>
            </w:r>
            <w:proofErr w:type="spellStart"/>
            <w:r w:rsidRPr="0005637A">
              <w:rPr>
                <w:szCs w:val="24"/>
              </w:rPr>
              <w:t>пп</w:t>
            </w:r>
            <w:proofErr w:type="spellEnd"/>
            <w:r w:rsidRPr="0005637A">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2D45A1">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628198A5" w:rsidR="00560BD2" w:rsidRPr="0005637A"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05637A">
        <w:rPr>
          <w:szCs w:val="24"/>
        </w:rPr>
        <w:t>следующего критерия: наименьшая стоимость заявки</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05637A">
        <w:rPr>
          <w:szCs w:val="24"/>
        </w:rPr>
        <w:t xml:space="preserve"> Закупочная комиссия ранжирует Заявки У</w:t>
      </w:r>
      <w:r w:rsidRPr="00560BD2">
        <w:rPr>
          <w:szCs w:val="24"/>
        </w:rPr>
        <w:t>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bookmarkStart w:id="226" w:name="_GoBack"/>
      <w:bookmarkEnd w:id="226"/>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391D72ED" w:rsidR="001B0985"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05637A">
        <w:rPr>
          <w:szCs w:val="24"/>
        </w:rPr>
        <w:t>.</w:t>
      </w:r>
      <w:proofErr w:type="gramEnd"/>
    </w:p>
    <w:p w14:paraId="79D3457B" w14:textId="2CE45CA4" w:rsidR="0005637A" w:rsidRPr="00D7697D" w:rsidRDefault="0005637A" w:rsidP="001B0985">
      <w:pPr>
        <w:pStyle w:val="3-"/>
        <w:widowControl w:val="0"/>
        <w:numPr>
          <w:ilvl w:val="2"/>
          <w:numId w:val="45"/>
        </w:numPr>
        <w:ind w:left="0" w:firstLine="709"/>
        <w:rPr>
          <w:szCs w:val="24"/>
        </w:rPr>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Pr>
          <w:b/>
        </w:rPr>
        <w:t>04</w:t>
      </w:r>
      <w:r w:rsidRPr="005A78AB">
        <w:rPr>
          <w:b/>
        </w:rPr>
        <w:t xml:space="preserve"> </w:t>
      </w:r>
      <w:r>
        <w:rPr>
          <w:b/>
        </w:rPr>
        <w:t>августа</w:t>
      </w:r>
      <w:r w:rsidRPr="005A78AB">
        <w:rPr>
          <w:b/>
        </w:rPr>
        <w:t xml:space="preserve"> 201</w:t>
      </w:r>
      <w:r>
        <w:rPr>
          <w:b/>
        </w:rPr>
        <w:t xml:space="preserve">7 </w:t>
      </w:r>
      <w:r w:rsidRPr="005A78AB">
        <w:rPr>
          <w:b/>
        </w:rPr>
        <w:t xml:space="preserve">г. </w:t>
      </w:r>
      <w:r>
        <w:rPr>
          <w:b/>
        </w:rPr>
        <w:t>14</w:t>
      </w:r>
      <w:r w:rsidRPr="005A78AB">
        <w:rPr>
          <w:b/>
        </w:rPr>
        <w:t>:00</w:t>
      </w:r>
      <w:r w:rsidRPr="005A78AB">
        <w:t xml:space="preserve"> московского времени. Организатор закупки вправе, при необходимости, изменить данный срок</w:t>
      </w:r>
      <w:r>
        <w:t>.</w:t>
      </w:r>
    </w:p>
    <w:p w14:paraId="50F7079A" w14:textId="795FA0E0" w:rsidR="001B0985" w:rsidRPr="00C22442"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w:t>
      </w:r>
      <w:r w:rsidRPr="003D2EEB">
        <w:rPr>
          <w:szCs w:val="24"/>
        </w:rPr>
        <w:lastRenderedPageBreak/>
        <w:t>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2D45A1">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2D45A1">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2D45A1">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2D45A1">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2D45A1">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2D45A1">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2D45A1">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2D45A1">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2D45A1">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2D45A1">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2D45A1">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2D45A1">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2D45A1">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2D45A1">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2D45A1">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2D45A1">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2D45A1">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2D45A1">
            <w:pPr>
              <w:widowControl w:val="0"/>
              <w:spacing w:line="240" w:lineRule="auto"/>
              <w:jc w:val="center"/>
              <w:rPr>
                <w:b/>
              </w:rPr>
            </w:pPr>
          </w:p>
        </w:tc>
      </w:tr>
      <w:tr w:rsidR="00FB52FE" w:rsidRPr="004E38BC" w14:paraId="44B87C8F" w14:textId="77777777" w:rsidTr="002D45A1">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2D45A1">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2D45A1">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2D45A1">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2D45A1">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2D45A1">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2D45A1">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2D45A1">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2D45A1">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2D45A1">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2D45A1">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2D45A1">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2D45A1">
            <w:pPr>
              <w:pStyle w:val="aff2"/>
              <w:widowControl w:val="0"/>
              <w:spacing w:before="0" w:after="0"/>
              <w:ind w:left="0" w:right="0"/>
              <w:jc w:val="both"/>
              <w:rPr>
                <w:bCs w:val="0"/>
                <w:szCs w:val="24"/>
                <w:lang w:eastAsia="en-US"/>
              </w:rPr>
            </w:pPr>
          </w:p>
        </w:tc>
      </w:tr>
      <w:tr w:rsidR="00FB52FE" w:rsidRPr="004E38BC" w14:paraId="58C2C49D" w14:textId="77777777" w:rsidTr="002D45A1">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2D45A1">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2D45A1">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2D45A1">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2D45A1">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2D45A1">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2D45A1">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2D45A1">
            <w:pPr>
              <w:pStyle w:val="aff2"/>
              <w:widowControl w:val="0"/>
              <w:spacing w:before="0" w:after="0"/>
              <w:jc w:val="both"/>
              <w:rPr>
                <w:szCs w:val="24"/>
                <w:lang w:eastAsia="en-US"/>
              </w:rPr>
            </w:pPr>
          </w:p>
        </w:tc>
      </w:tr>
      <w:tr w:rsidR="00FB52FE" w:rsidRPr="004E38BC" w14:paraId="0F507764" w14:textId="77777777" w:rsidTr="002D45A1">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2D45A1">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2D45A1">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2D45A1">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2D45A1">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2D45A1">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2D45A1">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2D45A1">
            <w:pPr>
              <w:pStyle w:val="aff2"/>
              <w:widowControl w:val="0"/>
              <w:spacing w:before="0" w:after="0"/>
              <w:jc w:val="both"/>
              <w:rPr>
                <w:szCs w:val="24"/>
                <w:lang w:eastAsia="en-US"/>
              </w:rPr>
            </w:pPr>
          </w:p>
        </w:tc>
      </w:tr>
      <w:tr w:rsidR="00FB52FE" w:rsidRPr="004E38BC" w14:paraId="041680C6" w14:textId="77777777" w:rsidTr="002D45A1">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2D45A1">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2D45A1">
            <w:pPr>
              <w:pStyle w:val="aff2"/>
              <w:widowControl w:val="0"/>
              <w:spacing w:before="0" w:after="0"/>
              <w:rPr>
                <w:szCs w:val="24"/>
              </w:rPr>
            </w:pPr>
            <w:r w:rsidRPr="00C47ED3">
              <w:rPr>
                <w:szCs w:val="24"/>
              </w:rPr>
              <w:t>ИТОГО за год,</w:t>
            </w:r>
          </w:p>
          <w:p w14:paraId="3BBEA885" w14:textId="77777777" w:rsidR="00FB52FE" w:rsidRPr="004D0F20" w:rsidRDefault="00FB52FE" w:rsidP="002D45A1">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2D45A1">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2D45A1">
            <w:pPr>
              <w:pStyle w:val="aff2"/>
              <w:widowControl w:val="0"/>
              <w:spacing w:before="0" w:after="0"/>
              <w:jc w:val="both"/>
              <w:rPr>
                <w:szCs w:val="24"/>
                <w:lang w:eastAsia="en-US"/>
              </w:rPr>
            </w:pPr>
          </w:p>
        </w:tc>
      </w:tr>
      <w:tr w:rsidR="00FB52FE" w:rsidRPr="004E38BC" w14:paraId="61FDE954" w14:textId="77777777" w:rsidTr="002D4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2D45A1">
            <w:pPr>
              <w:widowControl w:val="0"/>
              <w:spacing w:line="240" w:lineRule="auto"/>
              <w:rPr>
                <w:color w:val="000000"/>
              </w:rPr>
            </w:pPr>
          </w:p>
        </w:tc>
        <w:tc>
          <w:tcPr>
            <w:tcW w:w="579" w:type="pct"/>
          </w:tcPr>
          <w:p w14:paraId="132A8876" w14:textId="77777777" w:rsidR="00FB52FE" w:rsidRPr="004D0F20" w:rsidRDefault="00FB52FE" w:rsidP="002D45A1">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2D45A1">
            <w:pPr>
              <w:widowControl w:val="0"/>
              <w:spacing w:line="240" w:lineRule="auto"/>
              <w:rPr>
                <w:color w:val="000000"/>
              </w:rPr>
            </w:pPr>
          </w:p>
        </w:tc>
      </w:tr>
      <w:tr w:rsidR="00FB52FE" w:rsidRPr="004E38BC" w14:paraId="1C9968AB" w14:textId="77777777" w:rsidTr="002D45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2D45A1">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2D45A1">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2D45A1">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EAC20" w14:textId="77777777" w:rsidR="000939BA" w:rsidRDefault="000939BA">
      <w:pPr>
        <w:spacing w:line="240" w:lineRule="auto"/>
      </w:pPr>
      <w:r>
        <w:separator/>
      </w:r>
    </w:p>
  </w:endnote>
  <w:endnote w:type="continuationSeparator" w:id="0">
    <w:p w14:paraId="2011AB43" w14:textId="77777777" w:rsidR="000939BA" w:rsidRDefault="000939BA">
      <w:pPr>
        <w:spacing w:line="240" w:lineRule="auto"/>
      </w:pPr>
      <w:r>
        <w:continuationSeparator/>
      </w:r>
    </w:p>
  </w:endnote>
  <w:endnote w:type="continuationNotice" w:id="1">
    <w:p w14:paraId="203F13BD" w14:textId="77777777" w:rsidR="000939BA" w:rsidRDefault="000939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2D45A1" w:rsidRDefault="002D45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2D45A1" w:rsidRPr="00FA0376" w:rsidRDefault="002D45A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0363E">
      <w:rPr>
        <w:noProof/>
        <w:sz w:val="16"/>
        <w:szCs w:val="16"/>
        <w:lang w:eastAsia="ru-RU"/>
      </w:rPr>
      <w:t>28</w:t>
    </w:r>
    <w:r w:rsidRPr="00FA0376">
      <w:rPr>
        <w:sz w:val="16"/>
        <w:szCs w:val="16"/>
        <w:lang w:eastAsia="ru-RU"/>
      </w:rPr>
      <w:fldChar w:fldCharType="end"/>
    </w:r>
  </w:p>
  <w:p w14:paraId="3B08FB40" w14:textId="5BC6ECF8" w:rsidR="002D45A1" w:rsidRPr="00C53E73" w:rsidRDefault="002D45A1" w:rsidP="002D45A1">
    <w:pPr>
      <w:pStyle w:val="a"/>
      <w:numPr>
        <w:ilvl w:val="0"/>
        <w:numId w:val="0"/>
      </w:numPr>
      <w:suppressAutoHyphens w:val="0"/>
      <w:autoSpaceDE w:val="0"/>
      <w:autoSpaceDN w:val="0"/>
      <w:spacing w:before="40" w:line="240" w:lineRule="auto"/>
      <w:contextualSpacing w:val="0"/>
      <w:jc w:val="center"/>
      <w:rPr>
        <w:sz w:val="18"/>
      </w:rPr>
    </w:pPr>
    <w:r w:rsidRPr="00A16BCD">
      <w:rPr>
        <w:sz w:val="18"/>
        <w:szCs w:val="18"/>
      </w:rPr>
      <w:t xml:space="preserve">Открытый </w:t>
    </w:r>
    <w:r w:rsidRPr="00C10234">
      <w:rPr>
        <w:sz w:val="18"/>
      </w:rPr>
      <w:t xml:space="preserve">запрос предложений </w:t>
    </w:r>
    <w:proofErr w:type="gramStart"/>
    <w:r w:rsidRPr="00BB05B7">
      <w:rPr>
        <w:sz w:val="18"/>
      </w:rPr>
      <w:t>на</w:t>
    </w:r>
    <w:proofErr w:type="gramEnd"/>
    <w:r w:rsidRPr="00BB05B7">
      <w:rPr>
        <w:sz w:val="18"/>
      </w:rPr>
      <w:t xml:space="preserve"> </w:t>
    </w:r>
    <w:proofErr w:type="gramStart"/>
    <w:r w:rsidRPr="002D45A1">
      <w:rPr>
        <w:sz w:val="18"/>
        <w:szCs w:val="18"/>
      </w:rPr>
      <w:t>по</w:t>
    </w:r>
    <w:proofErr w:type="gramEnd"/>
    <w:r w:rsidRPr="002D45A1">
      <w:rPr>
        <w:sz w:val="18"/>
        <w:szCs w:val="18"/>
      </w:rPr>
      <w:t xml:space="preserve"> верстке, допечатной подготовке, печати и доставке на склады филиалов регионального приложения корпоративной газеты «Российские сети» для сотрудников ПАО «МРСК Юга»</w:t>
    </w:r>
  </w:p>
  <w:p w14:paraId="629B92FA" w14:textId="77777777" w:rsidR="002D45A1" w:rsidRPr="008B416A" w:rsidRDefault="002D45A1"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2D45A1" w:rsidRDefault="002D45A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2D45A1" w:rsidRDefault="002D45A1"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2D45A1" w:rsidRDefault="002D45A1"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2D45A1" w:rsidRPr="00C107B8" w:rsidRDefault="002D45A1"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2D45A1" w:rsidRDefault="002D45A1"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2D45A1" w:rsidRPr="00C107B8" w:rsidRDefault="002D45A1"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5C05F" w14:textId="77777777" w:rsidR="000939BA" w:rsidRDefault="000939BA">
      <w:pPr>
        <w:spacing w:line="240" w:lineRule="auto"/>
      </w:pPr>
      <w:r>
        <w:separator/>
      </w:r>
    </w:p>
  </w:footnote>
  <w:footnote w:type="continuationSeparator" w:id="0">
    <w:p w14:paraId="64DDE827" w14:textId="77777777" w:rsidR="000939BA" w:rsidRDefault="000939BA">
      <w:pPr>
        <w:spacing w:line="240" w:lineRule="auto"/>
      </w:pPr>
      <w:r>
        <w:continuationSeparator/>
      </w:r>
    </w:p>
  </w:footnote>
  <w:footnote w:type="continuationNotice" w:id="1">
    <w:p w14:paraId="5B027422" w14:textId="77777777" w:rsidR="000939BA" w:rsidRDefault="000939B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2D45A1" w:rsidRDefault="002D45A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2D45A1" w:rsidRDefault="002D45A1"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2D45A1" w:rsidRDefault="002D45A1">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2D45A1" w:rsidRDefault="002D45A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2D45A1" w:rsidRDefault="002D45A1"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2D45A1" w:rsidRDefault="002D45A1">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2D45A1" w:rsidRDefault="002D45A1"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2D45A1" w:rsidRDefault="002D45A1">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2D45A1" w:rsidRDefault="002D45A1">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2D45A1" w:rsidRDefault="002D45A1"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5637A"/>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39BA"/>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D45A1"/>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4BB0"/>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0555"/>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63E"/>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23793-705C-4242-B852-3A38B436A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60</Pages>
  <Words>20618</Words>
  <Characters>117523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137866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79</cp:revision>
  <cp:lastPrinted>2016-09-14T10:14:00Z</cp:lastPrinted>
  <dcterms:created xsi:type="dcterms:W3CDTF">2016-07-15T04:13:00Z</dcterms:created>
  <dcterms:modified xsi:type="dcterms:W3CDTF">2017-05-19T11:28:00Z</dcterms:modified>
</cp:coreProperties>
</file>